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285DFD8B" w:rsidR="007F19D6" w:rsidRPr="00E14DB0" w:rsidRDefault="004650C6" w:rsidP="007F19D6">
      <w:pPr>
        <w:spacing w:before="120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9D002F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9D002F" w:rsidRPr="00E14DB0">
        <w:rPr>
          <w:rFonts w:ascii="Open Sans" w:hAnsi="Open Sans" w:cs="Open Sans"/>
          <w:b/>
          <w:bCs/>
          <w:sz w:val="20"/>
          <w:szCs w:val="20"/>
        </w:rPr>
        <w:t>BAG-BAN.25.1</w:t>
      </w:r>
      <w:r w:rsidR="00E14DB0" w:rsidRPr="00E14DB0">
        <w:rPr>
          <w:rFonts w:ascii="Open Sans" w:hAnsi="Open Sans" w:cs="Open Sans"/>
          <w:b/>
          <w:bCs/>
          <w:sz w:val="20"/>
          <w:szCs w:val="20"/>
        </w:rPr>
        <w:t>78</w:t>
      </w:r>
      <w:r w:rsidR="009D002F" w:rsidRPr="00E14DB0">
        <w:rPr>
          <w:rFonts w:ascii="Open Sans" w:hAnsi="Open Sans" w:cs="Open Sans"/>
          <w:b/>
          <w:bCs/>
          <w:sz w:val="20"/>
          <w:szCs w:val="20"/>
        </w:rPr>
        <w:t>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A01DFF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4650C6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4650C6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4650C6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4650C6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4650C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4650C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4650C6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575BCE7E" w:rsidR="007F19D6" w:rsidRPr="00127569" w:rsidRDefault="004650C6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hAnsi="Open Sans" w:cs="Open Sans"/>
            <w:b w:val="0"/>
            <w:bCs w:val="0"/>
            <w:color w:val="333333"/>
            <w:sz w:val="20"/>
            <w:szCs w:val="20"/>
            <w:shd w:val="clear" w:color="auto" w:fill="FFFFFF"/>
          </w:rPr>
          <w:id w:val="354538049"/>
          <w:placeholder>
            <w:docPart w:val="E130997A12574AD7B680954B82AD38D3"/>
          </w:placeholder>
          <w:text/>
        </w:sdtPr>
        <w:sdtEndPr/>
        <w:sdtContent>
          <w:r w:rsidR="009D002F" w:rsidRPr="00513A35">
            <w:rPr>
              <w:rFonts w:ascii="Open Sans" w:hAnsi="Open Sans" w:cs="Open Sans"/>
              <w:b w:val="0"/>
              <w:bCs w:val="0"/>
              <w:color w:val="333333"/>
              <w:sz w:val="20"/>
              <w:szCs w:val="20"/>
              <w:shd w:val="clear" w:color="auto" w:fill="FFFFFF"/>
            </w:rPr>
            <w:t>dostawę nowej stacji roboczej z licencją i konfiguracją systemu wizualizacji SSP w budynku B Najwyższej Izby Kontroli w Warszawie</w:t>
          </w:r>
        </w:sdtContent>
      </w:sdt>
      <w:r w:rsidR="009D002F">
        <w:rPr>
          <w:rFonts w:ascii="Open Sans" w:hAnsi="Open Sans" w:cs="Open Sans"/>
          <w:b w:val="0"/>
          <w:i/>
          <w:sz w:val="16"/>
          <w:szCs w:val="16"/>
        </w:rPr>
        <w:t>,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4650C6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4650C6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4650C6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4650C6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4650C6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4650C6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4650C6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4650C6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4650C6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4650C6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4650C6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692C6F55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4650C6" w:rsidP="007A1B40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4650C6" w:rsidP="007A1B40">
      <w:pPr>
        <w:pStyle w:val="Zwykytekst"/>
        <w:numPr>
          <w:ilvl w:val="1"/>
          <w:numId w:val="1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4650C6" w:rsidP="007A1B40">
      <w:pPr>
        <w:pStyle w:val="Zwykytekst"/>
        <w:numPr>
          <w:ilvl w:val="1"/>
          <w:numId w:val="1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77B56E27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9D002F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4650C6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4650C6" w:rsidP="007A1B40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4650C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4650C6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4650C6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4650C6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4650C6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4650C6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4CF37" w14:textId="77777777" w:rsidR="006C3159" w:rsidRDefault="004650C6">
      <w:r>
        <w:separator/>
      </w:r>
    </w:p>
  </w:endnote>
  <w:endnote w:type="continuationSeparator" w:id="0">
    <w:p w14:paraId="44A4E7D6" w14:textId="77777777" w:rsidR="006C3159" w:rsidRDefault="0046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4650C6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00659" w14:textId="77777777" w:rsidR="007A1B40" w:rsidRDefault="004650C6" w:rsidP="00A106F6">
      <w:r>
        <w:separator/>
      </w:r>
    </w:p>
  </w:footnote>
  <w:footnote w:type="continuationSeparator" w:id="0">
    <w:p w14:paraId="793C651F" w14:textId="77777777" w:rsidR="007A1B40" w:rsidRDefault="004650C6" w:rsidP="00A106F6">
      <w:r>
        <w:continuationSeparator/>
      </w:r>
    </w:p>
  </w:footnote>
  <w:footnote w:id="1">
    <w:p w14:paraId="1C1FAE20" w14:textId="77777777" w:rsidR="007F19D6" w:rsidRPr="00127569" w:rsidRDefault="004650C6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4650C6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832DF"/>
    <w:multiLevelType w:val="hybridMultilevel"/>
    <w:tmpl w:val="89C033AC"/>
    <w:lvl w:ilvl="0" w:tplc="FB7A41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2EED69A" w:tentative="1">
      <w:start w:val="1"/>
      <w:numFmt w:val="lowerLetter"/>
      <w:lvlText w:val="%2."/>
      <w:lvlJc w:val="left"/>
      <w:pPr>
        <w:ind w:left="1222" w:hanging="360"/>
      </w:pPr>
    </w:lvl>
    <w:lvl w:ilvl="2" w:tplc="76201850" w:tentative="1">
      <w:start w:val="1"/>
      <w:numFmt w:val="lowerRoman"/>
      <w:lvlText w:val="%3."/>
      <w:lvlJc w:val="right"/>
      <w:pPr>
        <w:ind w:left="1942" w:hanging="180"/>
      </w:pPr>
    </w:lvl>
    <w:lvl w:ilvl="3" w:tplc="F3B28C7A" w:tentative="1">
      <w:start w:val="1"/>
      <w:numFmt w:val="decimal"/>
      <w:lvlText w:val="%4."/>
      <w:lvlJc w:val="left"/>
      <w:pPr>
        <w:ind w:left="2662" w:hanging="360"/>
      </w:pPr>
    </w:lvl>
    <w:lvl w:ilvl="4" w:tplc="CBFC0DA0" w:tentative="1">
      <w:start w:val="1"/>
      <w:numFmt w:val="lowerLetter"/>
      <w:lvlText w:val="%5."/>
      <w:lvlJc w:val="left"/>
      <w:pPr>
        <w:ind w:left="3382" w:hanging="360"/>
      </w:pPr>
    </w:lvl>
    <w:lvl w:ilvl="5" w:tplc="F37220F6" w:tentative="1">
      <w:start w:val="1"/>
      <w:numFmt w:val="lowerRoman"/>
      <w:lvlText w:val="%6."/>
      <w:lvlJc w:val="right"/>
      <w:pPr>
        <w:ind w:left="4102" w:hanging="180"/>
      </w:pPr>
    </w:lvl>
    <w:lvl w:ilvl="6" w:tplc="0486EC2E" w:tentative="1">
      <w:start w:val="1"/>
      <w:numFmt w:val="decimal"/>
      <w:lvlText w:val="%7."/>
      <w:lvlJc w:val="left"/>
      <w:pPr>
        <w:ind w:left="4822" w:hanging="360"/>
      </w:pPr>
    </w:lvl>
    <w:lvl w:ilvl="7" w:tplc="4174881A" w:tentative="1">
      <w:start w:val="1"/>
      <w:numFmt w:val="lowerLetter"/>
      <w:lvlText w:val="%8."/>
      <w:lvlJc w:val="left"/>
      <w:pPr>
        <w:ind w:left="5542" w:hanging="360"/>
      </w:pPr>
    </w:lvl>
    <w:lvl w:ilvl="8" w:tplc="BD48154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3D437023"/>
    <w:multiLevelType w:val="hybridMultilevel"/>
    <w:tmpl w:val="751411CA"/>
    <w:lvl w:ilvl="0" w:tplc="6C02DF7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2354ACC0" w:tentative="1">
      <w:start w:val="1"/>
      <w:numFmt w:val="lowerLetter"/>
      <w:lvlText w:val="%2."/>
      <w:lvlJc w:val="left"/>
      <w:pPr>
        <w:ind w:left="1440" w:hanging="360"/>
      </w:pPr>
    </w:lvl>
    <w:lvl w:ilvl="2" w:tplc="DA847EEA" w:tentative="1">
      <w:start w:val="1"/>
      <w:numFmt w:val="lowerRoman"/>
      <w:lvlText w:val="%3."/>
      <w:lvlJc w:val="right"/>
      <w:pPr>
        <w:ind w:left="2160" w:hanging="180"/>
      </w:pPr>
    </w:lvl>
    <w:lvl w:ilvl="3" w:tplc="4FC6C82E" w:tentative="1">
      <w:start w:val="1"/>
      <w:numFmt w:val="decimal"/>
      <w:lvlText w:val="%4."/>
      <w:lvlJc w:val="left"/>
      <w:pPr>
        <w:ind w:left="2880" w:hanging="360"/>
      </w:pPr>
    </w:lvl>
    <w:lvl w:ilvl="4" w:tplc="FFBC541C" w:tentative="1">
      <w:start w:val="1"/>
      <w:numFmt w:val="lowerLetter"/>
      <w:lvlText w:val="%5."/>
      <w:lvlJc w:val="left"/>
      <w:pPr>
        <w:ind w:left="3600" w:hanging="360"/>
      </w:pPr>
    </w:lvl>
    <w:lvl w:ilvl="5" w:tplc="14FC8434" w:tentative="1">
      <w:start w:val="1"/>
      <w:numFmt w:val="lowerRoman"/>
      <w:lvlText w:val="%6."/>
      <w:lvlJc w:val="right"/>
      <w:pPr>
        <w:ind w:left="4320" w:hanging="180"/>
      </w:pPr>
    </w:lvl>
    <w:lvl w:ilvl="6" w:tplc="5DA28C8A" w:tentative="1">
      <w:start w:val="1"/>
      <w:numFmt w:val="decimal"/>
      <w:lvlText w:val="%7."/>
      <w:lvlJc w:val="left"/>
      <w:pPr>
        <w:ind w:left="5040" w:hanging="360"/>
      </w:pPr>
    </w:lvl>
    <w:lvl w:ilvl="7" w:tplc="237A7984" w:tentative="1">
      <w:start w:val="1"/>
      <w:numFmt w:val="lowerLetter"/>
      <w:lvlText w:val="%8."/>
      <w:lvlJc w:val="left"/>
      <w:pPr>
        <w:ind w:left="5760" w:hanging="360"/>
      </w:pPr>
    </w:lvl>
    <w:lvl w:ilvl="8" w:tplc="2D8CE1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D85220"/>
    <w:multiLevelType w:val="multilevel"/>
    <w:tmpl w:val="A490AC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3F3C2315"/>
    <w:multiLevelType w:val="hybridMultilevel"/>
    <w:tmpl w:val="40FA15DC"/>
    <w:lvl w:ilvl="0" w:tplc="C422DC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23FCC9F2" w:tentative="1">
      <w:start w:val="1"/>
      <w:numFmt w:val="lowerLetter"/>
      <w:lvlText w:val="%2."/>
      <w:lvlJc w:val="left"/>
      <w:pPr>
        <w:ind w:left="2073" w:hanging="360"/>
      </w:pPr>
    </w:lvl>
    <w:lvl w:ilvl="2" w:tplc="CAB4E8BC" w:tentative="1">
      <w:start w:val="1"/>
      <w:numFmt w:val="lowerRoman"/>
      <w:lvlText w:val="%3."/>
      <w:lvlJc w:val="right"/>
      <w:pPr>
        <w:ind w:left="2793" w:hanging="180"/>
      </w:pPr>
    </w:lvl>
    <w:lvl w:ilvl="3" w:tplc="36FCE52C" w:tentative="1">
      <w:start w:val="1"/>
      <w:numFmt w:val="decimal"/>
      <w:lvlText w:val="%4."/>
      <w:lvlJc w:val="left"/>
      <w:pPr>
        <w:ind w:left="3513" w:hanging="360"/>
      </w:pPr>
    </w:lvl>
    <w:lvl w:ilvl="4" w:tplc="48984498" w:tentative="1">
      <w:start w:val="1"/>
      <w:numFmt w:val="lowerLetter"/>
      <w:lvlText w:val="%5."/>
      <w:lvlJc w:val="left"/>
      <w:pPr>
        <w:ind w:left="4233" w:hanging="360"/>
      </w:pPr>
    </w:lvl>
    <w:lvl w:ilvl="5" w:tplc="09289E46" w:tentative="1">
      <w:start w:val="1"/>
      <w:numFmt w:val="lowerRoman"/>
      <w:lvlText w:val="%6."/>
      <w:lvlJc w:val="right"/>
      <w:pPr>
        <w:ind w:left="4953" w:hanging="180"/>
      </w:pPr>
    </w:lvl>
    <w:lvl w:ilvl="6" w:tplc="69F2CFCA" w:tentative="1">
      <w:start w:val="1"/>
      <w:numFmt w:val="decimal"/>
      <w:lvlText w:val="%7."/>
      <w:lvlJc w:val="left"/>
      <w:pPr>
        <w:ind w:left="5673" w:hanging="360"/>
      </w:pPr>
    </w:lvl>
    <w:lvl w:ilvl="7" w:tplc="0C242688" w:tentative="1">
      <w:start w:val="1"/>
      <w:numFmt w:val="lowerLetter"/>
      <w:lvlText w:val="%8."/>
      <w:lvlJc w:val="left"/>
      <w:pPr>
        <w:ind w:left="6393" w:hanging="360"/>
      </w:pPr>
    </w:lvl>
    <w:lvl w:ilvl="8" w:tplc="8752CBAE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4DD47FB8"/>
    <w:multiLevelType w:val="hybridMultilevel"/>
    <w:tmpl w:val="9248562A"/>
    <w:lvl w:ilvl="0" w:tplc="859ADE2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359033CC" w:tentative="1">
      <w:start w:val="1"/>
      <w:numFmt w:val="lowerLetter"/>
      <w:lvlText w:val="%2."/>
      <w:lvlJc w:val="left"/>
      <w:pPr>
        <w:ind w:left="1440" w:hanging="360"/>
      </w:pPr>
    </w:lvl>
    <w:lvl w:ilvl="2" w:tplc="6CBE4D38" w:tentative="1">
      <w:start w:val="1"/>
      <w:numFmt w:val="lowerRoman"/>
      <w:lvlText w:val="%3."/>
      <w:lvlJc w:val="right"/>
      <w:pPr>
        <w:ind w:left="2160" w:hanging="180"/>
      </w:pPr>
    </w:lvl>
    <w:lvl w:ilvl="3" w:tplc="CE6CA9B8" w:tentative="1">
      <w:start w:val="1"/>
      <w:numFmt w:val="decimal"/>
      <w:lvlText w:val="%4."/>
      <w:lvlJc w:val="left"/>
      <w:pPr>
        <w:ind w:left="2880" w:hanging="360"/>
      </w:pPr>
    </w:lvl>
    <w:lvl w:ilvl="4" w:tplc="780E2900" w:tentative="1">
      <w:start w:val="1"/>
      <w:numFmt w:val="lowerLetter"/>
      <w:lvlText w:val="%5."/>
      <w:lvlJc w:val="left"/>
      <w:pPr>
        <w:ind w:left="3600" w:hanging="360"/>
      </w:pPr>
    </w:lvl>
    <w:lvl w:ilvl="5" w:tplc="3ED6E2E4" w:tentative="1">
      <w:start w:val="1"/>
      <w:numFmt w:val="lowerRoman"/>
      <w:lvlText w:val="%6."/>
      <w:lvlJc w:val="right"/>
      <w:pPr>
        <w:ind w:left="4320" w:hanging="180"/>
      </w:pPr>
    </w:lvl>
    <w:lvl w:ilvl="6" w:tplc="DF8EF51E" w:tentative="1">
      <w:start w:val="1"/>
      <w:numFmt w:val="decimal"/>
      <w:lvlText w:val="%7."/>
      <w:lvlJc w:val="left"/>
      <w:pPr>
        <w:ind w:left="5040" w:hanging="360"/>
      </w:pPr>
    </w:lvl>
    <w:lvl w:ilvl="7" w:tplc="400EB57C" w:tentative="1">
      <w:start w:val="1"/>
      <w:numFmt w:val="lowerLetter"/>
      <w:lvlText w:val="%8."/>
      <w:lvlJc w:val="left"/>
      <w:pPr>
        <w:ind w:left="5760" w:hanging="360"/>
      </w:pPr>
    </w:lvl>
    <w:lvl w:ilvl="8" w:tplc="0DACD1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15FA2"/>
    <w:multiLevelType w:val="hybridMultilevel"/>
    <w:tmpl w:val="06B47788"/>
    <w:lvl w:ilvl="0" w:tplc="A5A4336E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69A6648A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9F9EDA0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FECF9F2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69020762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440C56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5F66602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FC8EC2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899A76A2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2" w15:restartNumberingAfterBreak="0">
    <w:nsid w:val="71FC1910"/>
    <w:multiLevelType w:val="hybridMultilevel"/>
    <w:tmpl w:val="DA521B96"/>
    <w:lvl w:ilvl="0" w:tplc="FA4CC05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55F86D90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9FD2CD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434B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D21E6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274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E806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DAE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368D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19"/>
  </w:num>
  <w:num w:numId="7">
    <w:abstractNumId w:val="20"/>
  </w:num>
  <w:num w:numId="8">
    <w:abstractNumId w:val="31"/>
  </w:num>
  <w:num w:numId="9">
    <w:abstractNumId w:val="32"/>
  </w:num>
  <w:num w:numId="10">
    <w:abstractNumId w:val="39"/>
  </w:num>
  <w:num w:numId="11">
    <w:abstractNumId w:val="42"/>
  </w:num>
  <w:num w:numId="12">
    <w:abstractNumId w:val="41"/>
  </w:num>
  <w:num w:numId="13">
    <w:abstractNumId w:val="38"/>
  </w:num>
  <w:num w:numId="14">
    <w:abstractNumId w:val="35"/>
  </w:num>
  <w:num w:numId="15">
    <w:abstractNumId w:val="33"/>
  </w:num>
  <w:num w:numId="16">
    <w:abstractNumId w:val="40"/>
  </w:num>
  <w:num w:numId="17">
    <w:abstractNumId w:val="36"/>
  </w:num>
  <w:num w:numId="18">
    <w:abstractNumId w:val="34"/>
  </w:num>
  <w:num w:numId="19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47556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357AC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1DB9"/>
    <w:rsid w:val="00433539"/>
    <w:rsid w:val="004428AA"/>
    <w:rsid w:val="004570FA"/>
    <w:rsid w:val="004650C6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A35"/>
    <w:rsid w:val="00513F03"/>
    <w:rsid w:val="00524439"/>
    <w:rsid w:val="00550177"/>
    <w:rsid w:val="0055046D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3500E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3159"/>
    <w:rsid w:val="006C48B7"/>
    <w:rsid w:val="006C49DC"/>
    <w:rsid w:val="006C6B0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1B40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D002F"/>
    <w:rsid w:val="009E6DFD"/>
    <w:rsid w:val="00A01DFF"/>
    <w:rsid w:val="00A0344B"/>
    <w:rsid w:val="00A06805"/>
    <w:rsid w:val="00A07612"/>
    <w:rsid w:val="00A106F6"/>
    <w:rsid w:val="00A12137"/>
    <w:rsid w:val="00A17A66"/>
    <w:rsid w:val="00A5230B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5396C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4DB0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47E49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130997A12574AD7B680954B82AD38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7C0C0A-CCF7-47EB-A220-0C5850CAA98C}"/>
      </w:docPartPr>
      <w:docPartBody>
        <w:p w:rsidR="00C37A4F" w:rsidRDefault="00C37A4F" w:rsidP="00F47E49">
          <w:pPr>
            <w:pStyle w:val="E130997A12574AD7B680954B82AD38D3"/>
          </w:pPr>
          <w:r w:rsidRPr="00E16D40">
            <w:rPr>
              <w:rStyle w:val="Tekstzastpczy"/>
              <w:rFonts w:ascii="Arial Narrow" w:eastAsiaTheme="minorHAnsi" w:hAnsi="Arial Narrow"/>
            </w:rPr>
            <w:t>nazwa 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1607" w:rsidRDefault="00C37A4F">
      <w:pPr>
        <w:spacing w:after="0" w:line="240" w:lineRule="auto"/>
      </w:pPr>
      <w:r>
        <w:separator/>
      </w:r>
    </w:p>
  </w:endnote>
  <w:endnote w:type="continuationSeparator" w:id="0">
    <w:p w:rsidR="003E1607" w:rsidRDefault="00C37A4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13E0" w:rsidRDefault="00C37A4F">
      <w:pPr>
        <w:spacing w:after="0" w:line="240" w:lineRule="auto"/>
      </w:pPr>
      <w:r>
        <w:separator/>
      </w:r>
    </w:p>
  </w:footnote>
  <w:footnote w:type="continuationSeparator" w:id="0">
    <w:p w:rsidR="00ED13E0" w:rsidRDefault="00C37A4F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162F24"/>
    <w:rsid w:val="001A41BC"/>
    <w:rsid w:val="0037210F"/>
    <w:rsid w:val="003E1607"/>
    <w:rsid w:val="0040312F"/>
    <w:rsid w:val="00546DA7"/>
    <w:rsid w:val="005E49D0"/>
    <w:rsid w:val="00771EF3"/>
    <w:rsid w:val="007E5C43"/>
    <w:rsid w:val="00833593"/>
    <w:rsid w:val="00AB4B1C"/>
    <w:rsid w:val="00B426D6"/>
    <w:rsid w:val="00C17D88"/>
    <w:rsid w:val="00C37A4F"/>
    <w:rsid w:val="00C54EC6"/>
    <w:rsid w:val="00D5646F"/>
    <w:rsid w:val="00ED13E0"/>
    <w:rsid w:val="00F27B2A"/>
    <w:rsid w:val="00F4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47E49"/>
    <w:rPr>
      <w:color w:val="808080"/>
    </w:rPr>
  </w:style>
  <w:style w:type="paragraph" w:customStyle="1" w:styleId="E130997A12574AD7B680954B82AD38D3">
    <w:name w:val="E130997A12574AD7B680954B82AD38D3"/>
    <w:rsid w:val="00F47E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838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Masiul Anna</cp:lastModifiedBy>
  <cp:revision>3</cp:revision>
  <cp:lastPrinted>2016-10-07T08:49:00Z</cp:lastPrinted>
  <dcterms:created xsi:type="dcterms:W3CDTF">2026-07-07T12:18:00Z</dcterms:created>
  <dcterms:modified xsi:type="dcterms:W3CDTF">2026-07-07T12:21:00Z</dcterms:modified>
</cp:coreProperties>
</file>